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F50FC62"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4873D9" w:rsidRPr="004873D9">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3C5535BB"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7312C0">
        <w:rPr>
          <w:rFonts w:cs="Calibri"/>
          <w:b/>
        </w:rPr>
        <w:t>8</w:t>
      </w:r>
      <w:r w:rsidR="00E65ACF">
        <w:rPr>
          <w:rFonts w:cs="Calibri"/>
          <w:b/>
        </w:rPr>
        <w:t xml:space="preserve">: </w:t>
      </w:r>
      <w:r w:rsidR="00D565AE" w:rsidRPr="00897536">
        <w:rPr>
          <w:b/>
          <w:bCs/>
          <w:iCs/>
          <w:color w:val="000000"/>
          <w:szCs w:val="22"/>
        </w:rPr>
        <w:t xml:space="preserve">Budowa </w:t>
      </w:r>
      <w:r w:rsidR="007312C0">
        <w:rPr>
          <w:b/>
          <w:bCs/>
          <w:iCs/>
          <w:color w:val="000000"/>
          <w:szCs w:val="22"/>
        </w:rPr>
        <w:t>8</w:t>
      </w:r>
      <w:r w:rsidR="00D565AE" w:rsidRPr="00897536">
        <w:rPr>
          <w:b/>
          <w:bCs/>
          <w:iCs/>
          <w:color w:val="000000"/>
          <w:szCs w:val="22"/>
        </w:rPr>
        <w:t xml:space="preserve"> przyłączy kablowych nN na terenie RE Krosno: </w:t>
      </w:r>
      <w:r w:rsidR="007312C0">
        <w:rPr>
          <w:b/>
          <w:bCs/>
          <w:iCs/>
          <w:color w:val="000000"/>
          <w:szCs w:val="22"/>
        </w:rPr>
        <w:t>Pułanki, Twierdza, Wiśniowa, Niewodna, Różanka, Kalembina, Markuszowa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4873D9"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4873D9"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3D9"/>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6C55"/>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2C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A4A"/>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09E"/>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9D"/>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8.docx</dmsv2BaseFileName>
    <dmsv2BaseDisplayName xmlns="http://schemas.microsoft.com/sharepoint/v3">Załącznik nr 4 - Formularz oferty - część 8</dmsv2BaseDisplayName>
    <dmsv2SWPP2ObjectNumber xmlns="http://schemas.microsoft.com/sharepoint/v3" xsi:nil="true"/>
    <dmsv2SWPP2SumMD5 xmlns="http://schemas.microsoft.com/sharepoint/v3">fa3ec231fd42f42ad8070f158d7fb0a5</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24834516</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FJ3FSM7XJ42E-1652426618-14449</_dlc_DocId>
    <_dlc_DocIdUrl xmlns="a19cb1c7-c5c7-46d4-85ae-d83685407bba">
      <Url>https://swpp2.dms.gkpge.pl/sites/43/_layouts/15/DocIdRedir.aspx?ID=FJ3FSM7XJ42E-1652426618-14449</Url>
      <Description>FJ3FSM7XJ42E-1652426618-14449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F03AE14-5252-49CE-BE31-81A89728BEE7}">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5.xml><?xml version="1.0" encoding="utf-8"?>
<ds:datastoreItem xmlns:ds="http://schemas.openxmlformats.org/officeDocument/2006/customXml" ds:itemID="{7EBC582E-0071-4966-A9E6-FC94624B0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1177</Words>
  <Characters>7065</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2026-03-03T11:16:00Z</dcterms:created>
  <dcterms:modified xsi:type="dcterms:W3CDTF">2026-04-28T07:32:00Z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980bd152-f48d-4898-afb8-33e4f9ca331d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2026-04-28T07:32:05Z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60aa36a5-7b81-440f-b823-83e9ac594778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